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782" w:rsidRDefault="005F5782" w:rsidP="005F578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UMOWA  NR …....</w:t>
      </w:r>
      <w:r>
        <w:rPr>
          <w:b/>
          <w:bCs/>
          <w:color w:val="000000"/>
          <w:sz w:val="22"/>
          <w:szCs w:val="22"/>
        </w:rPr>
        <w:t>/2016</w:t>
      </w:r>
    </w:p>
    <w:p w:rsidR="005F5782" w:rsidRDefault="005F5782" w:rsidP="005F5782">
      <w:pPr>
        <w:pStyle w:val="Zwykytekst1"/>
        <w:spacing w:line="200" w:lineRule="atLeast"/>
        <w:jc w:val="center"/>
        <w:rPr>
          <w:rFonts w:ascii="Arial" w:hAnsi="Arial" w:cs="Arial"/>
          <w:b/>
          <w:bCs/>
          <w:sz w:val="22"/>
          <w:szCs w:val="22"/>
        </w:rPr>
      </w:pPr>
    </w:p>
    <w:p w:rsidR="005F5782" w:rsidRDefault="005F5782" w:rsidP="005F5782">
      <w:pPr>
        <w:pStyle w:val="Tekstpodstawowy"/>
        <w:spacing w:line="200" w:lineRule="atLeast"/>
        <w:rPr>
          <w:sz w:val="22"/>
          <w:szCs w:val="22"/>
        </w:rPr>
      </w:pPr>
      <w:r>
        <w:rPr>
          <w:sz w:val="22"/>
          <w:szCs w:val="22"/>
        </w:rPr>
        <w:t>Zawarta w dniu …..................... 2016 r. pomiędzy:</w:t>
      </w:r>
    </w:p>
    <w:p w:rsidR="005F5782" w:rsidRDefault="005F5782" w:rsidP="005F5782">
      <w:pPr>
        <w:pStyle w:val="Tekstpodstawowy"/>
        <w:spacing w:line="200" w:lineRule="atLeast"/>
        <w:rPr>
          <w:sz w:val="22"/>
          <w:szCs w:val="22"/>
        </w:rPr>
      </w:pPr>
      <w:r>
        <w:rPr>
          <w:sz w:val="22"/>
          <w:szCs w:val="22"/>
        </w:rPr>
        <w:t xml:space="preserve">Gminą Biała, z siedzibą w Białej Drugiej 4b, 98-350 Biała </w:t>
      </w:r>
    </w:p>
    <w:p w:rsidR="005F5782" w:rsidRDefault="005F5782" w:rsidP="005F5782">
      <w:pPr>
        <w:pStyle w:val="Tekstpodstawowy"/>
        <w:spacing w:line="200" w:lineRule="atLeast"/>
        <w:rPr>
          <w:sz w:val="22"/>
          <w:szCs w:val="22"/>
        </w:rPr>
      </w:pPr>
      <w:r>
        <w:rPr>
          <w:sz w:val="22"/>
          <w:szCs w:val="22"/>
        </w:rPr>
        <w:t xml:space="preserve">zwaną dalej </w:t>
      </w:r>
      <w:r>
        <w:rPr>
          <w:b/>
          <w:bCs/>
          <w:sz w:val="22"/>
          <w:szCs w:val="22"/>
        </w:rPr>
        <w:t>„Zamawiającym”,</w:t>
      </w:r>
      <w:r>
        <w:rPr>
          <w:sz w:val="22"/>
          <w:szCs w:val="22"/>
        </w:rPr>
        <w:t xml:space="preserve">                                  </w:t>
      </w:r>
    </w:p>
    <w:p w:rsidR="005F5782" w:rsidRDefault="005F5782" w:rsidP="005F5782">
      <w:pPr>
        <w:pStyle w:val="Tekstpodstawowy"/>
        <w:spacing w:line="200" w:lineRule="atLeast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reprezentowaną przez:</w:t>
      </w:r>
    </w:p>
    <w:p w:rsidR="005F5782" w:rsidRDefault="005F5782" w:rsidP="005F5782">
      <w:pPr>
        <w:pStyle w:val="Tekstpodstawowy22"/>
        <w:spacing w:line="200" w:lineRule="atLeast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Aleksandra Owczarka –  </w:t>
      </w:r>
      <w:r>
        <w:rPr>
          <w:color w:val="000000"/>
          <w:sz w:val="22"/>
          <w:szCs w:val="22"/>
        </w:rPr>
        <w:t>Wójta Gminy Biała</w:t>
      </w:r>
    </w:p>
    <w:p w:rsidR="005F5782" w:rsidRDefault="005F5782" w:rsidP="005F5782">
      <w:pPr>
        <w:pStyle w:val="Tekstpodstawowy22"/>
        <w:spacing w:line="200" w:lineRule="atLeast"/>
        <w:rPr>
          <w:b/>
          <w:b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przy kontrasygnacie:</w:t>
      </w:r>
    </w:p>
    <w:p w:rsidR="005F5782" w:rsidRDefault="005F5782" w:rsidP="005F5782">
      <w:pPr>
        <w:pStyle w:val="Tekstpodstawowy22"/>
        <w:spacing w:line="200" w:lineRule="atLeast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Agnieszki Krzemińskiej</w:t>
      </w:r>
      <w:r>
        <w:rPr>
          <w:color w:val="000000"/>
          <w:sz w:val="22"/>
          <w:szCs w:val="22"/>
        </w:rPr>
        <w:t xml:space="preserve"> – Skarbnika Gminy Biała</w:t>
      </w:r>
    </w:p>
    <w:p w:rsidR="005F5782" w:rsidRDefault="005F5782" w:rsidP="005F5782">
      <w:pPr>
        <w:pStyle w:val="Tekstpodstawowy22"/>
        <w:spacing w:line="200" w:lineRule="atLeast"/>
        <w:rPr>
          <w:b/>
          <w:bCs/>
          <w:sz w:val="22"/>
          <w:szCs w:val="22"/>
        </w:rPr>
      </w:pPr>
      <w:r>
        <w:rPr>
          <w:color w:val="000000"/>
          <w:sz w:val="22"/>
          <w:szCs w:val="22"/>
        </w:rPr>
        <w:t>a</w:t>
      </w:r>
      <w:r>
        <w:rPr>
          <w:sz w:val="22"/>
          <w:szCs w:val="22"/>
        </w:rPr>
        <w:t xml:space="preserve"> </w:t>
      </w:r>
    </w:p>
    <w:p w:rsidR="005F5782" w:rsidRDefault="005F5782" w:rsidP="005F5782">
      <w:pPr>
        <w:pStyle w:val="Tekstpodstawowy22"/>
        <w:spacing w:line="200" w:lineRule="atLeas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….....................................................................................</w:t>
      </w:r>
    </w:p>
    <w:p w:rsidR="005F5782" w:rsidRDefault="005F5782" w:rsidP="005F5782">
      <w:pPr>
        <w:pStyle w:val="Tekstpodstawowy22"/>
        <w:spacing w:line="200" w:lineRule="atLeast"/>
        <w:rPr>
          <w:sz w:val="22"/>
          <w:szCs w:val="22"/>
        </w:rPr>
      </w:pPr>
      <w:r>
        <w:rPr>
          <w:b/>
          <w:bCs/>
          <w:sz w:val="22"/>
          <w:szCs w:val="22"/>
        </w:rPr>
        <w:t>….....................................................................................</w:t>
      </w:r>
    </w:p>
    <w:p w:rsidR="005F5782" w:rsidRDefault="005F5782" w:rsidP="005F5782">
      <w:pPr>
        <w:pStyle w:val="Tekstpodstawowy22"/>
        <w:spacing w:line="200" w:lineRule="atLeast"/>
        <w:rPr>
          <w:sz w:val="22"/>
          <w:szCs w:val="22"/>
        </w:rPr>
      </w:pPr>
      <w:r>
        <w:rPr>
          <w:sz w:val="22"/>
          <w:szCs w:val="22"/>
        </w:rPr>
        <w:t xml:space="preserve">zwanym dalej </w:t>
      </w:r>
      <w:r>
        <w:rPr>
          <w:b/>
          <w:bCs/>
          <w:sz w:val="22"/>
          <w:szCs w:val="22"/>
        </w:rPr>
        <w:t>Wykonawcą</w:t>
      </w:r>
    </w:p>
    <w:p w:rsidR="005F5782" w:rsidRDefault="005F5782" w:rsidP="005F5782">
      <w:pPr>
        <w:pStyle w:val="Tekstpodstawowy22"/>
        <w:spacing w:line="200" w:lineRule="atLeast"/>
      </w:pPr>
      <w:r>
        <w:rPr>
          <w:sz w:val="22"/>
          <w:szCs w:val="22"/>
        </w:rPr>
        <w:t>reprezentowanym przez: ….............................................</w:t>
      </w:r>
    </w:p>
    <w:p w:rsidR="005F5782" w:rsidRDefault="005F5782" w:rsidP="005F5782">
      <w:pPr>
        <w:pStyle w:val="Tekstpodstawowy22"/>
        <w:spacing w:line="200" w:lineRule="atLeast"/>
      </w:pPr>
    </w:p>
    <w:p w:rsidR="005F5782" w:rsidRDefault="005F5782" w:rsidP="005F5782">
      <w:pPr>
        <w:pStyle w:val="Zwykytekst1"/>
        <w:jc w:val="both"/>
        <w:rPr>
          <w:rFonts w:ascii="Arial" w:hAnsi="Arial" w:cs="Arial"/>
          <w:sz w:val="22"/>
          <w:szCs w:val="22"/>
        </w:rPr>
      </w:pPr>
    </w:p>
    <w:p w:rsidR="005F5782" w:rsidRDefault="005F5782" w:rsidP="00E868AC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1</w:t>
      </w:r>
    </w:p>
    <w:p w:rsidR="0007144F" w:rsidRPr="0007144F" w:rsidRDefault="005F5782" w:rsidP="00DA48A0">
      <w:pPr>
        <w:pStyle w:val="Akapitzlist"/>
        <w:numPr>
          <w:ilvl w:val="0"/>
          <w:numId w:val="9"/>
        </w:numPr>
        <w:rPr>
          <w:sz w:val="22"/>
          <w:szCs w:val="22"/>
        </w:rPr>
      </w:pPr>
      <w:r w:rsidRPr="00DA48A0">
        <w:rPr>
          <w:sz w:val="22"/>
          <w:szCs w:val="22"/>
        </w:rPr>
        <w:t>Zamawiający zleca, a Wykonawca przyjmuje zamówienie</w:t>
      </w:r>
      <w:r w:rsidR="00DA48A0" w:rsidRPr="00DA48A0">
        <w:rPr>
          <w:sz w:val="22"/>
          <w:szCs w:val="22"/>
        </w:rPr>
        <w:t xml:space="preserve"> pn. </w:t>
      </w:r>
      <w:r w:rsidR="0007144F">
        <w:rPr>
          <w:b/>
          <w:sz w:val="22"/>
          <w:szCs w:val="22"/>
        </w:rPr>
        <w:t xml:space="preserve">„Budowa parkingu </w:t>
      </w:r>
    </w:p>
    <w:p w:rsidR="005F5782" w:rsidRPr="00DA48A0" w:rsidRDefault="0007144F" w:rsidP="0007144F">
      <w:pPr>
        <w:pStyle w:val="Akapitzlist"/>
        <w:rPr>
          <w:sz w:val="22"/>
          <w:szCs w:val="22"/>
        </w:rPr>
      </w:pPr>
      <w:r>
        <w:rPr>
          <w:b/>
          <w:sz w:val="22"/>
          <w:szCs w:val="22"/>
        </w:rPr>
        <w:t>w miejscowości Młynisko”</w:t>
      </w:r>
      <w:r w:rsidR="005F5782" w:rsidRPr="00DA48A0">
        <w:rPr>
          <w:sz w:val="22"/>
          <w:szCs w:val="22"/>
        </w:rPr>
        <w:t xml:space="preserve"> zwane dalej przedmiotem umowy: </w:t>
      </w:r>
    </w:p>
    <w:p w:rsidR="005F5782" w:rsidRPr="00DA48A0" w:rsidRDefault="005F5782" w:rsidP="00DA48A0">
      <w:pPr>
        <w:pStyle w:val="Akapitzlist"/>
        <w:numPr>
          <w:ilvl w:val="0"/>
          <w:numId w:val="9"/>
        </w:numPr>
        <w:rPr>
          <w:rStyle w:val="BodyText2Char"/>
          <w:rFonts w:ascii="Arial" w:hAnsi="Arial" w:cs="Arial"/>
          <w:sz w:val="22"/>
          <w:szCs w:val="22"/>
        </w:rPr>
      </w:pPr>
      <w:r w:rsidRPr="00DA48A0">
        <w:rPr>
          <w:sz w:val="22"/>
          <w:szCs w:val="22"/>
        </w:rPr>
        <w:t xml:space="preserve">Szczegółowy zakres robót będących przedmiotem umowy określa: </w:t>
      </w:r>
    </w:p>
    <w:p w:rsidR="005F5782" w:rsidRPr="004177A6" w:rsidRDefault="005F5782" w:rsidP="00DA48A0">
      <w:pPr>
        <w:pStyle w:val="Zwykytekst1"/>
        <w:numPr>
          <w:ilvl w:val="0"/>
          <w:numId w:val="10"/>
        </w:numPr>
        <w:rPr>
          <w:rStyle w:val="BodyText2Char"/>
          <w:rFonts w:ascii="Arial" w:hAnsi="Arial" w:cs="Arial"/>
          <w:sz w:val="22"/>
          <w:szCs w:val="22"/>
        </w:rPr>
      </w:pPr>
      <w:r w:rsidRPr="004177A6">
        <w:rPr>
          <w:rStyle w:val="BodyText2Char"/>
          <w:rFonts w:ascii="Arial" w:hAnsi="Arial" w:cs="Arial"/>
          <w:sz w:val="22"/>
          <w:szCs w:val="22"/>
        </w:rPr>
        <w:t>projekt budowlany.</w:t>
      </w:r>
    </w:p>
    <w:p w:rsidR="005F5782" w:rsidRPr="004177A6" w:rsidRDefault="005F5782" w:rsidP="00DA48A0">
      <w:pPr>
        <w:pStyle w:val="Zwykytekst1"/>
        <w:numPr>
          <w:ilvl w:val="0"/>
          <w:numId w:val="10"/>
        </w:numPr>
        <w:rPr>
          <w:rStyle w:val="BodyText2Char"/>
          <w:rFonts w:ascii="Arial" w:hAnsi="Arial" w:cs="Arial"/>
          <w:sz w:val="22"/>
          <w:szCs w:val="22"/>
        </w:rPr>
      </w:pPr>
      <w:r w:rsidRPr="004177A6">
        <w:rPr>
          <w:rStyle w:val="BodyText2Char"/>
          <w:rFonts w:ascii="Arial" w:hAnsi="Arial" w:cs="Arial"/>
          <w:sz w:val="22"/>
          <w:szCs w:val="22"/>
        </w:rPr>
        <w:t>specyfikacja techniczna wykonania i odbioru robót.</w:t>
      </w:r>
    </w:p>
    <w:p w:rsidR="005F5782" w:rsidRPr="004177A6" w:rsidRDefault="005F5782" w:rsidP="00DA48A0">
      <w:pPr>
        <w:pStyle w:val="Zwykytekst1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4177A6">
        <w:rPr>
          <w:rStyle w:val="BodyText2Char"/>
          <w:rFonts w:ascii="Arial" w:hAnsi="Arial" w:cs="Arial"/>
          <w:sz w:val="22"/>
          <w:szCs w:val="22"/>
        </w:rPr>
        <w:t>przedmiary robót – materiał pomocniczy.</w:t>
      </w:r>
    </w:p>
    <w:p w:rsidR="005F5782" w:rsidRPr="00DA48A0" w:rsidRDefault="005F5782" w:rsidP="00DA48A0">
      <w:pPr>
        <w:pStyle w:val="Akapitzlist"/>
        <w:numPr>
          <w:ilvl w:val="0"/>
          <w:numId w:val="9"/>
        </w:numPr>
        <w:rPr>
          <w:color w:val="000000"/>
          <w:sz w:val="22"/>
          <w:szCs w:val="22"/>
        </w:rPr>
      </w:pPr>
      <w:r w:rsidRPr="00DA48A0">
        <w:rPr>
          <w:sz w:val="22"/>
          <w:szCs w:val="22"/>
        </w:rPr>
        <w:t>Na wykonane roboty Wykonawca udziel</w:t>
      </w:r>
      <w:r w:rsidR="0007144F">
        <w:rPr>
          <w:sz w:val="22"/>
          <w:szCs w:val="22"/>
        </w:rPr>
        <w:t xml:space="preserve">i:      </w:t>
      </w:r>
      <w:r w:rsidRPr="00DA48A0">
        <w:rPr>
          <w:sz w:val="22"/>
          <w:szCs w:val="22"/>
        </w:rPr>
        <w:t xml:space="preserve"> </w:t>
      </w:r>
      <w:r w:rsidRPr="00DA48A0">
        <w:rPr>
          <w:b/>
          <w:sz w:val="22"/>
          <w:szCs w:val="22"/>
        </w:rPr>
        <w:t>…......</w:t>
      </w:r>
      <w:r w:rsidRPr="00DA48A0">
        <w:rPr>
          <w:b/>
          <w:bCs/>
          <w:sz w:val="22"/>
          <w:szCs w:val="22"/>
        </w:rPr>
        <w:t xml:space="preserve">  miesięcznej</w:t>
      </w:r>
      <w:r w:rsidRPr="00DA48A0">
        <w:rPr>
          <w:sz w:val="22"/>
          <w:szCs w:val="22"/>
        </w:rPr>
        <w:t xml:space="preserve"> gwarancji.</w:t>
      </w:r>
    </w:p>
    <w:p w:rsidR="005F5782" w:rsidRPr="00DA48A0" w:rsidRDefault="005F5782" w:rsidP="00DA48A0">
      <w:pPr>
        <w:pStyle w:val="Akapitzlist"/>
        <w:numPr>
          <w:ilvl w:val="0"/>
          <w:numId w:val="9"/>
        </w:numPr>
        <w:rPr>
          <w:b/>
          <w:bCs/>
          <w:sz w:val="22"/>
          <w:szCs w:val="22"/>
        </w:rPr>
      </w:pPr>
      <w:r w:rsidRPr="00DA48A0">
        <w:rPr>
          <w:color w:val="000000"/>
          <w:sz w:val="22"/>
          <w:szCs w:val="22"/>
        </w:rPr>
        <w:t>Wykonawca cały zakres zamówienia wykona samodzielnie.</w:t>
      </w:r>
    </w:p>
    <w:p w:rsidR="005F5782" w:rsidRDefault="005F5782" w:rsidP="005F5782">
      <w:pPr>
        <w:jc w:val="both"/>
        <w:rPr>
          <w:b/>
          <w:bCs/>
          <w:sz w:val="22"/>
          <w:szCs w:val="22"/>
        </w:rPr>
      </w:pPr>
    </w:p>
    <w:p w:rsidR="005F5782" w:rsidRDefault="005F5782" w:rsidP="005F5782">
      <w:pPr>
        <w:pStyle w:val="Zwykytekst1"/>
        <w:ind w:left="2832"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5F5782" w:rsidRDefault="005F5782" w:rsidP="00E868AC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2</w:t>
      </w:r>
    </w:p>
    <w:p w:rsidR="005F5782" w:rsidRPr="0007144F" w:rsidRDefault="005F5782" w:rsidP="0007144F">
      <w:pPr>
        <w:pStyle w:val="Akapitzlist"/>
        <w:numPr>
          <w:ilvl w:val="0"/>
          <w:numId w:val="22"/>
        </w:numPr>
        <w:spacing w:line="200" w:lineRule="atLeast"/>
        <w:ind w:right="46"/>
        <w:rPr>
          <w:sz w:val="22"/>
          <w:szCs w:val="22"/>
        </w:rPr>
      </w:pPr>
      <w:r w:rsidRPr="0007144F">
        <w:rPr>
          <w:color w:val="000000"/>
          <w:sz w:val="22"/>
          <w:szCs w:val="22"/>
        </w:rPr>
        <w:t>Wymagany termin wykonania zamówienia</w:t>
      </w:r>
      <w:r w:rsidRPr="0007144F">
        <w:rPr>
          <w:b/>
          <w:bCs/>
          <w:color w:val="000000"/>
          <w:sz w:val="22"/>
          <w:szCs w:val="22"/>
        </w:rPr>
        <w:t xml:space="preserve">: </w:t>
      </w:r>
      <w:r w:rsidR="000C7719">
        <w:rPr>
          <w:b/>
          <w:bCs/>
          <w:color w:val="000000"/>
          <w:sz w:val="22"/>
          <w:szCs w:val="22"/>
        </w:rPr>
        <w:t>24</w:t>
      </w:r>
      <w:r w:rsidR="00E868AC" w:rsidRPr="0007144F">
        <w:rPr>
          <w:b/>
          <w:bCs/>
          <w:color w:val="000000"/>
          <w:sz w:val="22"/>
          <w:szCs w:val="22"/>
        </w:rPr>
        <w:t>.08.2016r.</w:t>
      </w:r>
    </w:p>
    <w:p w:rsidR="005F5782" w:rsidRDefault="005F5782" w:rsidP="0007144F">
      <w:pPr>
        <w:pStyle w:val="Tekstpodstawowy22"/>
        <w:numPr>
          <w:ilvl w:val="0"/>
          <w:numId w:val="22"/>
        </w:numPr>
        <w:spacing w:line="200" w:lineRule="atLeast"/>
        <w:rPr>
          <w:b/>
          <w:bCs/>
          <w:sz w:val="22"/>
          <w:szCs w:val="22"/>
        </w:rPr>
      </w:pPr>
      <w:r>
        <w:rPr>
          <w:sz w:val="22"/>
          <w:szCs w:val="22"/>
        </w:rPr>
        <w:t>W wyżej wymienionym terminie Wykonawca zobowiązany jest wykonać bez wad przedmiot zamówienia i skompletować  wszystkie niezbędne do odbioru dokumenty związane z realizacją zamówienia.</w:t>
      </w:r>
    </w:p>
    <w:p w:rsidR="002C3F65" w:rsidRDefault="002C3F65" w:rsidP="002C3F65">
      <w:pPr>
        <w:pStyle w:val="Zwykytekst1"/>
        <w:ind w:left="2832" w:hanging="2832"/>
        <w:jc w:val="center"/>
        <w:rPr>
          <w:rFonts w:ascii="Arial" w:hAnsi="Arial" w:cs="Arial"/>
          <w:b/>
          <w:bCs/>
          <w:sz w:val="22"/>
          <w:szCs w:val="22"/>
        </w:rPr>
      </w:pPr>
    </w:p>
    <w:p w:rsidR="00E868AC" w:rsidRDefault="00E868AC" w:rsidP="00E868AC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3</w:t>
      </w:r>
    </w:p>
    <w:p w:rsidR="005F5782" w:rsidRPr="0007144F" w:rsidRDefault="005F5782" w:rsidP="00CF39A7">
      <w:pPr>
        <w:pStyle w:val="Zwykytekst1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07144F">
        <w:rPr>
          <w:rFonts w:ascii="Arial" w:hAnsi="Arial" w:cs="Arial"/>
          <w:sz w:val="22"/>
          <w:szCs w:val="22"/>
        </w:rPr>
        <w:t xml:space="preserve">Strony ustalają, że obowiązującą je formą wynagrodzenia, zgodnie </w:t>
      </w:r>
      <w:r w:rsidR="00506333" w:rsidRPr="0007144F">
        <w:rPr>
          <w:rFonts w:ascii="Arial" w:hAnsi="Arial" w:cs="Arial"/>
          <w:sz w:val="22"/>
          <w:szCs w:val="22"/>
        </w:rPr>
        <w:t xml:space="preserve">z </w:t>
      </w:r>
      <w:r w:rsidR="002C3F65" w:rsidRPr="0007144F">
        <w:rPr>
          <w:rFonts w:ascii="Arial" w:hAnsi="Arial" w:cs="Arial"/>
          <w:sz w:val="22"/>
          <w:szCs w:val="22"/>
        </w:rPr>
        <w:t>wybraną</w:t>
      </w:r>
      <w:r w:rsidR="0007144F" w:rsidRPr="0007144F">
        <w:rPr>
          <w:rFonts w:ascii="Arial" w:hAnsi="Arial" w:cs="Arial"/>
          <w:sz w:val="22"/>
          <w:szCs w:val="22"/>
        </w:rPr>
        <w:t xml:space="preserve"> </w:t>
      </w:r>
      <w:r w:rsidR="00E868AC" w:rsidRPr="0007144F">
        <w:rPr>
          <w:rFonts w:ascii="Arial" w:hAnsi="Arial" w:cs="Arial"/>
          <w:sz w:val="22"/>
          <w:szCs w:val="22"/>
        </w:rPr>
        <w:t>f</w:t>
      </w:r>
      <w:r w:rsidR="002C3F65" w:rsidRPr="0007144F">
        <w:rPr>
          <w:rFonts w:ascii="Arial" w:hAnsi="Arial" w:cs="Arial"/>
          <w:sz w:val="22"/>
          <w:szCs w:val="22"/>
        </w:rPr>
        <w:t>ormie p</w:t>
      </w:r>
      <w:r w:rsidRPr="0007144F">
        <w:rPr>
          <w:rFonts w:ascii="Arial" w:hAnsi="Arial" w:cs="Arial"/>
          <w:sz w:val="22"/>
          <w:szCs w:val="22"/>
        </w:rPr>
        <w:t>rzetargu ofertą Wykonawcy stanowiącą</w:t>
      </w:r>
      <w:r w:rsidRPr="0007144F">
        <w:rPr>
          <w:rFonts w:ascii="Arial" w:hAnsi="Arial" w:cs="Arial"/>
          <w:iCs/>
          <w:sz w:val="22"/>
          <w:szCs w:val="22"/>
        </w:rPr>
        <w:t xml:space="preserve"> załącznik </w:t>
      </w:r>
      <w:r w:rsidRPr="0007144F">
        <w:rPr>
          <w:rFonts w:ascii="Arial" w:hAnsi="Arial" w:cs="Arial"/>
          <w:sz w:val="22"/>
          <w:szCs w:val="22"/>
        </w:rPr>
        <w:t xml:space="preserve">do umowy, jest </w:t>
      </w:r>
      <w:r w:rsidR="002C3F65" w:rsidRPr="0007144F">
        <w:rPr>
          <w:rFonts w:ascii="Arial" w:hAnsi="Arial" w:cs="Arial"/>
          <w:b/>
          <w:bCs/>
          <w:sz w:val="22"/>
          <w:szCs w:val="22"/>
        </w:rPr>
        <w:t xml:space="preserve">wynagrodzenie </w:t>
      </w:r>
      <w:r w:rsidRPr="0007144F">
        <w:rPr>
          <w:rFonts w:ascii="Arial" w:hAnsi="Arial" w:cs="Arial"/>
          <w:b/>
          <w:bCs/>
          <w:sz w:val="22"/>
          <w:szCs w:val="22"/>
        </w:rPr>
        <w:t>ryczałtowe.</w:t>
      </w:r>
    </w:p>
    <w:p w:rsidR="005F5782" w:rsidRDefault="005F5782" w:rsidP="00E868AC">
      <w:pPr>
        <w:pStyle w:val="Zwykytekst1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Wynagrodzenie za całość robót i usług, wymienionych w § 1, ustala się na kwotę:</w:t>
      </w:r>
    </w:p>
    <w:p w:rsidR="002C3F65" w:rsidRDefault="002C3F65" w:rsidP="002C3F65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07144F">
        <w:rPr>
          <w:rFonts w:ascii="Arial" w:hAnsi="Arial" w:cs="Arial"/>
          <w:sz w:val="22"/>
          <w:szCs w:val="22"/>
        </w:rPr>
        <w:tab/>
      </w:r>
      <w:r w:rsidR="005F5782">
        <w:rPr>
          <w:rFonts w:ascii="Arial" w:hAnsi="Arial" w:cs="Arial"/>
          <w:b/>
          <w:bCs/>
          <w:sz w:val="22"/>
          <w:szCs w:val="22"/>
        </w:rPr>
        <w:t xml:space="preserve">netto …............................. złotych  </w:t>
      </w:r>
      <w:r w:rsidR="005F5782">
        <w:rPr>
          <w:rFonts w:ascii="Arial" w:hAnsi="Arial" w:cs="Arial"/>
          <w:sz w:val="22"/>
          <w:szCs w:val="22"/>
        </w:rPr>
        <w:t xml:space="preserve">(słownie: …..............................................................), </w:t>
      </w:r>
    </w:p>
    <w:p w:rsidR="002C3F65" w:rsidRDefault="002C3F65" w:rsidP="002C3F65">
      <w:pPr>
        <w:pStyle w:val="Zwykytekst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07144F">
        <w:rPr>
          <w:rFonts w:ascii="Arial" w:hAnsi="Arial" w:cs="Arial"/>
          <w:sz w:val="22"/>
          <w:szCs w:val="22"/>
        </w:rPr>
        <w:tab/>
      </w:r>
      <w:r w:rsidR="005F5782">
        <w:rPr>
          <w:rFonts w:ascii="Arial" w:hAnsi="Arial" w:cs="Arial"/>
          <w:sz w:val="22"/>
          <w:szCs w:val="22"/>
        </w:rPr>
        <w:t xml:space="preserve">+ </w:t>
      </w:r>
      <w:r w:rsidR="005F5782">
        <w:rPr>
          <w:rFonts w:ascii="Arial" w:hAnsi="Arial" w:cs="Arial"/>
          <w:b/>
          <w:bCs/>
          <w:sz w:val="22"/>
          <w:szCs w:val="22"/>
        </w:rPr>
        <w:t>podatek VAT</w:t>
      </w:r>
      <w:r w:rsidR="005F5782">
        <w:rPr>
          <w:rFonts w:ascii="Arial" w:hAnsi="Arial" w:cs="Arial"/>
          <w:sz w:val="22"/>
          <w:szCs w:val="22"/>
        </w:rPr>
        <w:t xml:space="preserve"> w wysokości …..... % co stanowi kwotę</w:t>
      </w:r>
      <w:r w:rsidR="005F5782">
        <w:rPr>
          <w:rFonts w:ascii="Arial" w:hAnsi="Arial" w:cs="Arial"/>
          <w:b/>
          <w:sz w:val="22"/>
          <w:szCs w:val="22"/>
        </w:rPr>
        <w:t xml:space="preserve"> </w:t>
      </w:r>
      <w:r w:rsidR="005F5782">
        <w:rPr>
          <w:rFonts w:ascii="Arial" w:hAnsi="Arial" w:cs="Arial"/>
          <w:sz w:val="22"/>
          <w:szCs w:val="22"/>
        </w:rPr>
        <w:t>..................................</w:t>
      </w:r>
      <w:r w:rsidR="005F5782">
        <w:rPr>
          <w:rFonts w:ascii="Arial" w:hAnsi="Arial" w:cs="Arial"/>
          <w:b/>
          <w:sz w:val="22"/>
          <w:szCs w:val="22"/>
        </w:rPr>
        <w:t>złotych</w:t>
      </w:r>
    </w:p>
    <w:p w:rsidR="002C3F65" w:rsidRDefault="002C3F65" w:rsidP="002C3F65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5F57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07144F">
        <w:rPr>
          <w:rFonts w:ascii="Arial" w:hAnsi="Arial" w:cs="Arial"/>
          <w:sz w:val="22"/>
          <w:szCs w:val="22"/>
        </w:rPr>
        <w:tab/>
      </w:r>
      <w:r w:rsidR="005F5782">
        <w:rPr>
          <w:rFonts w:ascii="Arial" w:hAnsi="Arial" w:cs="Arial"/>
          <w:sz w:val="22"/>
          <w:szCs w:val="22"/>
        </w:rPr>
        <w:t>( słownie:</w:t>
      </w:r>
      <w:r>
        <w:rPr>
          <w:rFonts w:ascii="Arial" w:hAnsi="Arial" w:cs="Arial"/>
          <w:sz w:val="22"/>
          <w:szCs w:val="22"/>
        </w:rPr>
        <w:t xml:space="preserve"> </w:t>
      </w:r>
      <w:r w:rsidR="005F5782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.......................................................................................................................), </w:t>
      </w:r>
    </w:p>
    <w:p w:rsidR="005F5782" w:rsidRDefault="002C3F65" w:rsidP="002C3F65">
      <w:pPr>
        <w:pStyle w:val="Zwykytekst1"/>
        <w:rPr>
          <w:b/>
          <w:bCs/>
          <w:color w:val="000000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5F5782">
        <w:rPr>
          <w:rFonts w:ascii="Arial" w:hAnsi="Arial" w:cs="Arial"/>
          <w:sz w:val="22"/>
          <w:szCs w:val="22"/>
        </w:rPr>
        <w:t xml:space="preserve"> </w:t>
      </w:r>
      <w:r w:rsidR="0007144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</w:t>
      </w:r>
      <w:r w:rsidR="005F5782">
        <w:rPr>
          <w:rFonts w:ascii="Arial" w:hAnsi="Arial" w:cs="Arial"/>
          <w:b/>
          <w:bCs/>
          <w:sz w:val="22"/>
          <w:szCs w:val="22"/>
        </w:rPr>
        <w:t>brutto</w:t>
      </w:r>
      <w:r w:rsidR="005F5782">
        <w:rPr>
          <w:rFonts w:ascii="Arial" w:hAnsi="Arial" w:cs="Arial"/>
          <w:sz w:val="22"/>
          <w:szCs w:val="22"/>
        </w:rPr>
        <w:t>: …...................................</w:t>
      </w:r>
      <w:r w:rsidR="005F5782">
        <w:rPr>
          <w:rFonts w:ascii="Arial" w:hAnsi="Arial" w:cs="Arial"/>
          <w:b/>
          <w:bCs/>
          <w:sz w:val="22"/>
          <w:szCs w:val="22"/>
        </w:rPr>
        <w:t xml:space="preserve"> </w:t>
      </w:r>
      <w:r w:rsidR="005F5782">
        <w:rPr>
          <w:rFonts w:ascii="Arial" w:hAnsi="Arial" w:cs="Arial"/>
          <w:b/>
          <w:sz w:val="22"/>
          <w:szCs w:val="22"/>
        </w:rPr>
        <w:t>zł</w:t>
      </w:r>
      <w:r w:rsidR="005F5782">
        <w:rPr>
          <w:rFonts w:ascii="Arial" w:hAnsi="Arial" w:cs="Arial"/>
          <w:sz w:val="22"/>
          <w:szCs w:val="22"/>
        </w:rPr>
        <w:t xml:space="preserve"> ( słownie: ….....................................................)</w:t>
      </w:r>
    </w:p>
    <w:p w:rsidR="005F5782" w:rsidRPr="0007144F" w:rsidRDefault="005F5782" w:rsidP="005D056D">
      <w:pPr>
        <w:pStyle w:val="Zwykytekst1"/>
        <w:numPr>
          <w:ilvl w:val="0"/>
          <w:numId w:val="21"/>
        </w:numPr>
        <w:rPr>
          <w:rFonts w:ascii="Arial" w:hAnsi="Arial" w:cs="Arial"/>
          <w:sz w:val="22"/>
          <w:szCs w:val="22"/>
        </w:rPr>
      </w:pPr>
      <w:r w:rsidRPr="0007144F">
        <w:rPr>
          <w:rFonts w:ascii="Arial" w:hAnsi="Arial" w:cs="Arial"/>
          <w:sz w:val="22"/>
          <w:szCs w:val="22"/>
        </w:rPr>
        <w:t>Wynagrodzenie obejmuje całość kosztów robót i wydatków niezbędnych</w:t>
      </w:r>
      <w:r w:rsidR="0007144F" w:rsidRPr="0007144F">
        <w:rPr>
          <w:rFonts w:ascii="Arial" w:hAnsi="Arial" w:cs="Arial"/>
          <w:sz w:val="22"/>
          <w:szCs w:val="22"/>
        </w:rPr>
        <w:t xml:space="preserve"> </w:t>
      </w:r>
      <w:r w:rsidRPr="0007144F">
        <w:rPr>
          <w:rFonts w:ascii="Arial" w:hAnsi="Arial" w:cs="Arial"/>
          <w:sz w:val="22"/>
          <w:szCs w:val="22"/>
        </w:rPr>
        <w:t>do zrealizowania przedmiotu umowy na warunkach określonych niniejszą umową, bez</w:t>
      </w:r>
      <w:r w:rsidR="0007144F" w:rsidRPr="0007144F">
        <w:rPr>
          <w:rFonts w:ascii="Arial" w:hAnsi="Arial" w:cs="Arial"/>
          <w:sz w:val="22"/>
          <w:szCs w:val="22"/>
        </w:rPr>
        <w:t xml:space="preserve"> </w:t>
      </w:r>
      <w:r w:rsidRPr="0007144F">
        <w:rPr>
          <w:rFonts w:ascii="Arial" w:hAnsi="Arial" w:cs="Arial"/>
          <w:sz w:val="22"/>
          <w:szCs w:val="22"/>
        </w:rPr>
        <w:t>możliwości podwyższenia z jakiegokolwiek tytułu.</w:t>
      </w:r>
      <w:r w:rsidRPr="0007144F">
        <w:rPr>
          <w:rFonts w:ascii="Arial" w:hAnsi="Arial" w:cs="Arial"/>
          <w:color w:val="0070C0"/>
          <w:sz w:val="22"/>
          <w:szCs w:val="22"/>
        </w:rPr>
        <w:t xml:space="preserve"> </w:t>
      </w:r>
    </w:p>
    <w:p w:rsidR="005F5782" w:rsidRDefault="005F5782" w:rsidP="002C3F65">
      <w:pPr>
        <w:pStyle w:val="Zwykytekst1"/>
        <w:rPr>
          <w:rFonts w:ascii="Arial" w:hAnsi="Arial" w:cs="Arial"/>
          <w:sz w:val="22"/>
          <w:szCs w:val="22"/>
        </w:rPr>
      </w:pPr>
    </w:p>
    <w:p w:rsidR="005F5782" w:rsidRDefault="00E868AC" w:rsidP="00E868AC">
      <w:pPr>
        <w:pStyle w:val="Zwykytekst1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§ 4</w:t>
      </w:r>
    </w:p>
    <w:p w:rsidR="005F5782" w:rsidRDefault="005F5782" w:rsidP="0090263D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Wykonawc</w:t>
      </w:r>
      <w:r w:rsidR="0090263D">
        <w:rPr>
          <w:rFonts w:ascii="Arial" w:hAnsi="Arial" w:cs="Arial"/>
          <w:sz w:val="22"/>
          <w:szCs w:val="22"/>
        </w:rPr>
        <w:t xml:space="preserve">a ustanawia swojego przedstawiciela </w:t>
      </w:r>
      <w:r>
        <w:rPr>
          <w:rFonts w:ascii="Arial" w:hAnsi="Arial" w:cs="Arial"/>
          <w:sz w:val="22"/>
          <w:szCs w:val="22"/>
        </w:rPr>
        <w:t>który będzie sprawował funkcję</w:t>
      </w:r>
      <w:r w:rsidR="00EC62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kierownika budowy</w:t>
      </w:r>
      <w:r w:rsidR="0090263D">
        <w:rPr>
          <w:rFonts w:ascii="Arial" w:hAnsi="Arial" w:cs="Arial"/>
          <w:sz w:val="22"/>
          <w:szCs w:val="22"/>
        </w:rPr>
        <w:t xml:space="preserve"> </w:t>
      </w:r>
      <w:r w:rsidR="00EC6265">
        <w:rPr>
          <w:rFonts w:ascii="Arial" w:hAnsi="Arial" w:cs="Arial"/>
          <w:sz w:val="22"/>
          <w:szCs w:val="22"/>
        </w:rPr>
        <w:t xml:space="preserve">    </w:t>
      </w:r>
      <w:r w:rsidR="0090263D">
        <w:rPr>
          <w:rFonts w:ascii="Arial" w:hAnsi="Arial" w:cs="Arial"/>
          <w:sz w:val="22"/>
          <w:szCs w:val="22"/>
        </w:rPr>
        <w:t>w osobie: ………………………………</w:t>
      </w:r>
    </w:p>
    <w:p w:rsidR="005F5782" w:rsidRDefault="005F5782" w:rsidP="0090263D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69080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Zamawiającego </w:t>
      </w:r>
      <w:r w:rsidR="0090263D">
        <w:rPr>
          <w:rFonts w:ascii="Arial" w:hAnsi="Arial" w:cs="Arial"/>
          <w:sz w:val="22"/>
          <w:szCs w:val="22"/>
        </w:rPr>
        <w:t xml:space="preserve">ustanawia swojego przedstawiciela, który będzie sprawował funkcję inspektora </w:t>
      </w:r>
      <w:r>
        <w:rPr>
          <w:rFonts w:ascii="Arial" w:hAnsi="Arial" w:cs="Arial"/>
          <w:sz w:val="22"/>
          <w:szCs w:val="22"/>
        </w:rPr>
        <w:t>nadz</w:t>
      </w:r>
      <w:r w:rsidR="0090263D">
        <w:rPr>
          <w:rFonts w:ascii="Arial" w:hAnsi="Arial" w:cs="Arial"/>
          <w:sz w:val="22"/>
          <w:szCs w:val="22"/>
        </w:rPr>
        <w:t>oru w osobie:……………………………….</w:t>
      </w:r>
      <w:r>
        <w:rPr>
          <w:rFonts w:ascii="Arial" w:hAnsi="Arial" w:cs="Arial"/>
          <w:sz w:val="22"/>
          <w:szCs w:val="22"/>
        </w:rPr>
        <w:t xml:space="preserve"> </w:t>
      </w:r>
    </w:p>
    <w:p w:rsidR="00690801" w:rsidRDefault="00690801" w:rsidP="005F5782">
      <w:pPr>
        <w:pStyle w:val="Zwykytekst1"/>
        <w:jc w:val="both"/>
        <w:rPr>
          <w:rFonts w:ascii="Arial" w:hAnsi="Arial" w:cs="Arial"/>
          <w:b/>
          <w:bCs/>
          <w:sz w:val="22"/>
          <w:szCs w:val="22"/>
        </w:rPr>
      </w:pPr>
    </w:p>
    <w:p w:rsidR="005F5782" w:rsidRDefault="00E868AC" w:rsidP="00E868AC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5</w:t>
      </w:r>
    </w:p>
    <w:p w:rsidR="005F5782" w:rsidRDefault="005F5782" w:rsidP="002C3F65">
      <w:pPr>
        <w:pStyle w:val="Zwykytekst1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Rozliczeniem za przedmiot umowy będzie końcowa faktura  VAT wystawiona przez</w:t>
      </w:r>
      <w:r w:rsidR="00EC62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Wykonawcę po zakończeniu całości realizacji zamówienia.</w:t>
      </w:r>
    </w:p>
    <w:p w:rsidR="005F5782" w:rsidRDefault="005F5782" w:rsidP="002C3F65">
      <w:pPr>
        <w:pStyle w:val="Tekstpodstawowy"/>
        <w:spacing w:after="0"/>
        <w:rPr>
          <w:sz w:val="22"/>
          <w:szCs w:val="22"/>
        </w:rPr>
      </w:pPr>
      <w:r>
        <w:rPr>
          <w:sz w:val="22"/>
          <w:szCs w:val="22"/>
        </w:rPr>
        <w:t>2. Podstawą do wystawienia faktury  będzie protokół odbioru  robót, potwierdzony przez inspektora nadzoru</w:t>
      </w:r>
      <w:r w:rsidR="0090263D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5F5782" w:rsidRDefault="005F5782" w:rsidP="002C3F65">
      <w:pPr>
        <w:rPr>
          <w:sz w:val="22"/>
          <w:szCs w:val="22"/>
        </w:rPr>
      </w:pPr>
      <w:r>
        <w:rPr>
          <w:sz w:val="22"/>
          <w:szCs w:val="22"/>
        </w:rPr>
        <w:t>3. Termin płatności faktury wynosi 14 dni od daty doręczenia prawidłowo wystawionej</w:t>
      </w:r>
      <w:r w:rsidR="00EC6265">
        <w:rPr>
          <w:sz w:val="22"/>
          <w:szCs w:val="22"/>
        </w:rPr>
        <w:t xml:space="preserve"> </w:t>
      </w:r>
      <w:r>
        <w:rPr>
          <w:sz w:val="22"/>
          <w:szCs w:val="22"/>
        </w:rPr>
        <w:t>faktury Zamawiającemu.</w:t>
      </w:r>
    </w:p>
    <w:p w:rsidR="005F5782" w:rsidRDefault="005F5782" w:rsidP="002C3F65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Należność Wykonawcy z tytułu realizacji umowy będzie płatna na jego rachunek</w:t>
      </w:r>
      <w:r w:rsidR="00EC62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podany w fakturze.</w:t>
      </w:r>
    </w:p>
    <w:p w:rsidR="005F5782" w:rsidRDefault="005F5782" w:rsidP="002C3F65">
      <w:pPr>
        <w:pStyle w:val="Zwykytekst1"/>
        <w:ind w:right="5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Za datę realizacji płatności uważa się datę obciążenia przez bank należnością konta</w:t>
      </w:r>
      <w:r w:rsidR="006F4C8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Zamawiającego.</w:t>
      </w:r>
    </w:p>
    <w:p w:rsidR="0090263D" w:rsidRDefault="0090263D" w:rsidP="00690801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</w:p>
    <w:p w:rsidR="005F5782" w:rsidRDefault="005F5782" w:rsidP="00E868AC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§ </w:t>
      </w:r>
      <w:r w:rsidR="002C3F65">
        <w:rPr>
          <w:rFonts w:ascii="Arial" w:hAnsi="Arial" w:cs="Arial"/>
          <w:b/>
          <w:bCs/>
          <w:sz w:val="22"/>
          <w:szCs w:val="22"/>
        </w:rPr>
        <w:t>6</w:t>
      </w:r>
    </w:p>
    <w:p w:rsidR="005F5782" w:rsidRDefault="005F5782" w:rsidP="005F5782">
      <w:pPr>
        <w:pStyle w:val="Zwykytekst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Do obowiązków Wykonawcy należy: 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wykonanie i przekazanie w uzgodnionym terminie przedmiotu umowy zgodnie z zasadami sztuki budowlanej, obowiązującymi normami, dokumentacją projektową, specyfikacją techniczną wykonania i odbioru robót i uzgodnieniami dokonanymi w czasie realizacji przedmiotu umowy;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ponoszenie odpowiedzialności za szkody powstałe na terenie budowy od czasu jego przejęcia od Zamawiającego do czasu wykonania i odbioru przedmiotu umowy;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utrzymywanie terenu budowy w stanie wolnym od przeszkód komunikacyjnych oraz usuwanie na bieżąco na swój koszt zbędnych materiałów, odpadów, niepotrzebnych urządzeń prowizorycznych, itp.;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prowadzenie robót w sposób nie powodujący szkód, w tym zagrożenia bezpieczeństwa ludzi i mienia oraz zapewniający ochronę uzasadnionych interesów osób trzecich, pod rygorem odpowiedzialności cywilnej za powstałe szkody (z zachowaniem wymagań i obowiązujących przepisów  w szczególności bhp, </w:t>
      </w:r>
      <w:proofErr w:type="spellStart"/>
      <w:r>
        <w:rPr>
          <w:rFonts w:ascii="Arial" w:hAnsi="Arial" w:cs="Arial"/>
          <w:sz w:val="22"/>
          <w:szCs w:val="22"/>
        </w:rPr>
        <w:t>ppoż</w:t>
      </w:r>
      <w:proofErr w:type="spellEnd"/>
      <w:r>
        <w:rPr>
          <w:rFonts w:ascii="Arial" w:hAnsi="Arial" w:cs="Arial"/>
          <w:sz w:val="22"/>
          <w:szCs w:val="22"/>
        </w:rPr>
        <w:t xml:space="preserve"> i branżowych);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zapewnienie materiałów niezbędnych do wykonania przedmiotu umowy;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wykonanie wszystkich innych robót określonych w dokumentacji budowlanej, normach branżowych, oraz wynikających z przeprowadzonych własnych oględzin i inwentaryzacji w terenie, 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przekazywanie na żądanie Zamawiającego niezbędnych atestów, świadectw (certyfikatów) stwierdzających jakość wbudowanych materiałów;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zapewnienie wstępu na teren budowy przedstawicielom nadzoru budowlanego, inspektorom nadzoru i wszystkim osobom przez Zamawiającego upoważnionym wraz z dostępem do dziennika budowy wszystkim służbom zgodnie z Prawem Budowlanym;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prowadzenie dokumentacji budowy 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zapewnienie we własnym zakresie zaplecza budowy, 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ponoszenie odpowiedzialności za ewentualne szkody i straty powstałe przy realizacji przedmiotu umowy oraz w okresie rękojmi,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uporządkowanie terenu robót i przekazanie go w terminie ustalonym do odbioru robót,</w:t>
      </w:r>
    </w:p>
    <w:p w:rsidR="005F5782" w:rsidRDefault="005F5782" w:rsidP="005F5782">
      <w:pPr>
        <w:pStyle w:val="Zwykytekst1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zapewnienie i ponoszenie kosztów kompleksowej obsługi geodezyjnej (tyczenie, inwe</w:t>
      </w:r>
      <w:r w:rsidR="006F4C89">
        <w:rPr>
          <w:rFonts w:ascii="Arial" w:hAnsi="Arial" w:cs="Arial"/>
          <w:sz w:val="22"/>
          <w:szCs w:val="22"/>
        </w:rPr>
        <w:t>ntaryzacja itp.).</w:t>
      </w:r>
    </w:p>
    <w:p w:rsidR="00BD736E" w:rsidRDefault="00BD736E" w:rsidP="005F5782">
      <w:pPr>
        <w:pStyle w:val="Zwykytekst1"/>
        <w:jc w:val="both"/>
        <w:rPr>
          <w:rFonts w:ascii="Arial" w:hAnsi="Arial" w:cs="Arial"/>
          <w:b/>
          <w:bCs/>
          <w:sz w:val="22"/>
          <w:szCs w:val="22"/>
        </w:rPr>
      </w:pPr>
    </w:p>
    <w:p w:rsidR="005F5782" w:rsidRDefault="005F5782" w:rsidP="00E868AC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§ </w:t>
      </w:r>
      <w:r w:rsidR="002F3CBC">
        <w:rPr>
          <w:rFonts w:ascii="Arial" w:hAnsi="Arial" w:cs="Arial"/>
          <w:b/>
          <w:bCs/>
          <w:sz w:val="22"/>
          <w:szCs w:val="22"/>
        </w:rPr>
        <w:t>7</w:t>
      </w:r>
    </w:p>
    <w:p w:rsidR="0007144F" w:rsidRDefault="005F5782" w:rsidP="000E0C1D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Zamawiający przekaże Wykonawcy 1 egzemplarz dokumentacji wymienionej </w:t>
      </w:r>
      <w:r w:rsidR="00250C4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§ 1 w terminie </w:t>
      </w:r>
    </w:p>
    <w:p w:rsidR="005F5782" w:rsidRDefault="0007144F" w:rsidP="000E0C1D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r w:rsidR="005F5782">
        <w:rPr>
          <w:rFonts w:ascii="Arial" w:hAnsi="Arial" w:cs="Arial"/>
          <w:sz w:val="22"/>
          <w:szCs w:val="22"/>
        </w:rPr>
        <w:t>do 3 dni roboczych od daty podpisania umowy.</w:t>
      </w:r>
    </w:p>
    <w:p w:rsidR="005F5782" w:rsidRDefault="005F5782" w:rsidP="000E0C1D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Zamawiający przekaże Wykonawcy teren budowy w ciągu 7 dni od daty podpisania</w:t>
      </w:r>
      <w:r w:rsidR="000714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umowy.</w:t>
      </w:r>
    </w:p>
    <w:p w:rsidR="005F5782" w:rsidRDefault="005F5782" w:rsidP="000E0C1D">
      <w:pPr>
        <w:pStyle w:val="Zwykytekst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3. Zamawiający zapłaci Wykonawcy wynagrodzenie, o którym mowa w § 3 ust.2</w:t>
      </w:r>
      <w:r w:rsidR="000714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</w:t>
      </w:r>
      <w:r w:rsidR="0007144F">
        <w:rPr>
          <w:rFonts w:ascii="Arial" w:hAnsi="Arial" w:cs="Arial"/>
          <w:sz w:val="22"/>
          <w:szCs w:val="22"/>
        </w:rPr>
        <w:t xml:space="preserve">a </w:t>
      </w:r>
      <w:r>
        <w:rPr>
          <w:rFonts w:ascii="Arial" w:hAnsi="Arial" w:cs="Arial"/>
          <w:sz w:val="22"/>
          <w:szCs w:val="22"/>
        </w:rPr>
        <w:t xml:space="preserve">warunkach </w:t>
      </w:r>
      <w:r w:rsidR="0007144F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>określonych w niniejszej umowie.</w:t>
      </w:r>
    </w:p>
    <w:p w:rsidR="005F5782" w:rsidRDefault="005F5782" w:rsidP="005F5782">
      <w:pPr>
        <w:pStyle w:val="Zwykytekst1"/>
        <w:jc w:val="both"/>
        <w:rPr>
          <w:rFonts w:ascii="Arial" w:hAnsi="Arial" w:cs="Arial"/>
          <w:b/>
          <w:bCs/>
          <w:sz w:val="22"/>
          <w:szCs w:val="22"/>
        </w:rPr>
      </w:pPr>
    </w:p>
    <w:p w:rsidR="005F5782" w:rsidRDefault="005F5782" w:rsidP="00E868AC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§ </w:t>
      </w:r>
      <w:r w:rsidR="002F3CBC">
        <w:rPr>
          <w:rFonts w:ascii="Arial" w:hAnsi="Arial" w:cs="Arial"/>
          <w:b/>
          <w:bCs/>
          <w:sz w:val="22"/>
          <w:szCs w:val="22"/>
        </w:rPr>
        <w:t>8</w:t>
      </w:r>
    </w:p>
    <w:p w:rsidR="005F5782" w:rsidRDefault="005F5782" w:rsidP="002F3CBC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Wykonawca ma obowiązek wykonać roboty oraz usunąć wszelkie wady z należytą</w:t>
      </w:r>
      <w:r w:rsidR="000714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starannością, zgodnie z postanowieniami umowy</w:t>
      </w:r>
      <w:r w:rsidR="002F3CB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 zasadami wiedzy technicznej. </w:t>
      </w:r>
    </w:p>
    <w:p w:rsidR="005F5782" w:rsidRDefault="005F5782" w:rsidP="002F3CBC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Przedstawiciel Zamawiającego jest obowiązany sprawdzić wykonanie robót i o wykrytych wadach powiadomić niezwłocznie Wykonawcę wpisem do dziennika budowy, a w okresie rękojmi pisemnie. </w:t>
      </w:r>
    </w:p>
    <w:p w:rsidR="005F5782" w:rsidRDefault="005F5782" w:rsidP="002F3CBC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Zgłoszone wady powinny być niezwłocznie usunięte przez Wykonawcę, nie później</w:t>
      </w:r>
      <w:r w:rsidR="000714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niż w terminie 7 dni od daty powiadomienia Wykonawcy o zaistniałych wadach. Zamawiający wyznacza termin usunięcia wad, uwzględniając czas uzasadniony technicznie. </w:t>
      </w:r>
    </w:p>
    <w:p w:rsidR="005F5782" w:rsidRDefault="005F5782" w:rsidP="002F3CBC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Jeżeli Wykonawca nie usunie wykrytych wad w terminie ustalonym w ust. 3,</w:t>
      </w:r>
      <w:r w:rsidR="000714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Zamawiający może zlecić ich usunięcie innemu podmiotowi na koszt</w:t>
      </w:r>
      <w:r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Wykonawcy. O zamiarze powierzenia usunięcia wad innemu wykonawcy inspektor nadzoru</w:t>
      </w:r>
      <w:r w:rsidR="000714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zawiadomi Wykonawcę co najmniej  o 7 dni wcześniej. </w:t>
      </w:r>
    </w:p>
    <w:p w:rsidR="005F5782" w:rsidRDefault="005F5782" w:rsidP="002F3CBC">
      <w:pPr>
        <w:pStyle w:val="Zwykytekst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Koszt usunięcia wad przez innego wykonawcę zostanie w takim przypadku potrącony</w:t>
      </w:r>
      <w:r w:rsidR="000714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 wynagrodzenia Wykonawcy.</w:t>
      </w:r>
    </w:p>
    <w:p w:rsidR="00E868AC" w:rsidRDefault="00E868AC" w:rsidP="00E868AC">
      <w:pPr>
        <w:jc w:val="center"/>
        <w:rPr>
          <w:b/>
          <w:bCs/>
          <w:sz w:val="22"/>
          <w:szCs w:val="22"/>
        </w:rPr>
      </w:pPr>
    </w:p>
    <w:p w:rsidR="005F5782" w:rsidRDefault="005F5782" w:rsidP="00E868AC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§ </w:t>
      </w:r>
      <w:r w:rsidR="000E0C1D">
        <w:rPr>
          <w:b/>
          <w:bCs/>
          <w:sz w:val="22"/>
          <w:szCs w:val="22"/>
        </w:rPr>
        <w:t>9</w:t>
      </w:r>
    </w:p>
    <w:p w:rsidR="005F5782" w:rsidRDefault="005F5782" w:rsidP="005F5782">
      <w:pPr>
        <w:pStyle w:val="Zwykytekst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Wykonawca płaci Zamawiającemu kary umowne: </w:t>
      </w:r>
    </w:p>
    <w:p w:rsidR="005F5782" w:rsidRDefault="005F5782" w:rsidP="002F3CBC">
      <w:pPr>
        <w:pStyle w:val="Zwykytekst1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 tytułu nieterminowej realizacji robót w stosunku do terminu ustalonego w § 2 umowy - w wysokości 0,2% wynagrodzenia ustalonego w § 3 ust.2 za każdy rozpoczęty dzień zwłoki, </w:t>
      </w:r>
    </w:p>
    <w:p w:rsidR="005F5782" w:rsidRDefault="005F5782" w:rsidP="002F3CBC">
      <w:pPr>
        <w:pStyle w:val="Zwykytekst1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tytułu nieterminowego usuwania wad - w wysokości 0,2% wynagrodzenia ustalonego w § 3 ust.2 za każdy rozpoczęty dzień zwłoki, w stosunku do terminu usunięcia wad.</w:t>
      </w:r>
    </w:p>
    <w:p w:rsidR="005F5782" w:rsidRDefault="00BD736E" w:rsidP="000E0C1D">
      <w:pPr>
        <w:pStyle w:val="Zwykytekst1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="005F5782">
        <w:rPr>
          <w:rFonts w:ascii="Arial" w:hAnsi="Arial" w:cs="Arial"/>
          <w:sz w:val="22"/>
          <w:szCs w:val="22"/>
        </w:rPr>
        <w:t>. Kara umowna powinna być zapłacona przez Wykonawcę w terminie 14 dni od daty</w:t>
      </w:r>
      <w:r w:rsidR="00EC6265">
        <w:rPr>
          <w:rFonts w:ascii="Arial" w:hAnsi="Arial" w:cs="Arial"/>
          <w:sz w:val="22"/>
          <w:szCs w:val="22"/>
        </w:rPr>
        <w:t xml:space="preserve"> </w:t>
      </w:r>
      <w:r w:rsidR="005F5782">
        <w:rPr>
          <w:rFonts w:ascii="Arial" w:hAnsi="Arial" w:cs="Arial"/>
          <w:sz w:val="22"/>
          <w:szCs w:val="22"/>
        </w:rPr>
        <w:t xml:space="preserve">wystąpienia przez Zamawiającego z żądaniem zapłaty. </w:t>
      </w:r>
    </w:p>
    <w:p w:rsidR="005F5782" w:rsidRDefault="005F5782" w:rsidP="000E0C1D">
      <w:pPr>
        <w:rPr>
          <w:sz w:val="22"/>
          <w:szCs w:val="22"/>
        </w:rPr>
      </w:pPr>
      <w:r>
        <w:rPr>
          <w:sz w:val="22"/>
          <w:szCs w:val="22"/>
        </w:rPr>
        <w:t>4. Wykonawca wyraża zgodę na potrącenie należnych kar umownych z wynagrodzenia</w:t>
      </w:r>
      <w:r w:rsidR="00EC6265">
        <w:rPr>
          <w:sz w:val="22"/>
          <w:szCs w:val="22"/>
        </w:rPr>
        <w:t xml:space="preserve"> </w:t>
      </w:r>
      <w:r w:rsidR="00DA48A0">
        <w:rPr>
          <w:sz w:val="22"/>
          <w:szCs w:val="22"/>
        </w:rPr>
        <w:t>za przedmiot umowy</w:t>
      </w:r>
      <w:r>
        <w:rPr>
          <w:sz w:val="22"/>
          <w:szCs w:val="22"/>
        </w:rPr>
        <w:t xml:space="preserve">.  </w:t>
      </w:r>
    </w:p>
    <w:p w:rsidR="005F5782" w:rsidRDefault="005F5782" w:rsidP="000E0C1D">
      <w:pPr>
        <w:pStyle w:val="Zwykytekst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Jeżeli wysokość szkody, poniesionej przez Zamawiającego, przekroczy wysokość kar</w:t>
      </w:r>
      <w:r w:rsidR="00EC62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umownych, Zamawiający jest uprawniony do dochodzenia odszkodowania</w:t>
      </w:r>
      <w:r w:rsidR="00EC626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na zasadach ogólnych kodeksu cywilnego. </w:t>
      </w:r>
    </w:p>
    <w:p w:rsidR="005F5782" w:rsidRDefault="005F5782" w:rsidP="005F5782">
      <w:pPr>
        <w:pStyle w:val="Zwykytekst1"/>
        <w:jc w:val="both"/>
        <w:rPr>
          <w:rFonts w:ascii="Arial" w:hAnsi="Arial" w:cs="Arial"/>
          <w:b/>
          <w:bCs/>
          <w:sz w:val="22"/>
          <w:szCs w:val="22"/>
        </w:rPr>
      </w:pPr>
    </w:p>
    <w:p w:rsidR="00E868AC" w:rsidRDefault="005F5782" w:rsidP="00E868AC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1</w:t>
      </w:r>
      <w:r w:rsidR="000E0C1D">
        <w:rPr>
          <w:rFonts w:ascii="Arial" w:hAnsi="Arial" w:cs="Arial"/>
          <w:b/>
          <w:bCs/>
          <w:sz w:val="22"/>
          <w:szCs w:val="22"/>
        </w:rPr>
        <w:t>0</w:t>
      </w:r>
    </w:p>
    <w:p w:rsidR="005F5782" w:rsidRDefault="005F5782" w:rsidP="002F3CBC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Zamawiający ma prawo odstąpić od umowy z winy Wykonawcy bez odszkodowania</w:t>
      </w:r>
      <w:r w:rsidR="0007144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 bez wyznaczenia dodatkowego terminu w przypadku: </w:t>
      </w:r>
    </w:p>
    <w:p w:rsidR="005F5782" w:rsidRDefault="005F5782" w:rsidP="002F3CBC">
      <w:pPr>
        <w:pStyle w:val="Zwykytekst1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rozpoczęcia przez Wykonawcę realizacji przedmiotu umowy w terminie , o którym mowa w § 2 ust.2 niniejszej umowy,</w:t>
      </w:r>
    </w:p>
    <w:p w:rsidR="005F5782" w:rsidRDefault="005F5782" w:rsidP="002F3CBC">
      <w:pPr>
        <w:pStyle w:val="Zwykytekst1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wykonywania robót niezgodnie z umową, lub obowiązującymi warunkami technicznymi, przy zastosowaniu niewłaściwych materiałów </w:t>
      </w:r>
    </w:p>
    <w:p w:rsidR="005F5782" w:rsidRDefault="005F5782" w:rsidP="002F3CBC">
      <w:pPr>
        <w:pStyle w:val="Zwykytekst1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powierzenia przez Wykonawcę realizacji przedmiotu umowy lub jej części osobie trzeciej bez zgody Zamawiającego, </w:t>
      </w:r>
    </w:p>
    <w:p w:rsidR="005F5782" w:rsidRDefault="005F5782" w:rsidP="002F3CBC">
      <w:pPr>
        <w:pStyle w:val="Zwykytekst1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którym mowa w § 1</w:t>
      </w:r>
      <w:r w:rsidR="000E0C1D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ust.</w:t>
      </w:r>
      <w:r w:rsidR="000E0C1D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pkt.2 p pkt. b) umowy,,</w:t>
      </w:r>
    </w:p>
    <w:p w:rsidR="005F5782" w:rsidRDefault="005F5782" w:rsidP="002F3CBC">
      <w:pPr>
        <w:pStyle w:val="Zwykytekst1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terminie 30 dni od dnia powzięcia informacji o przyczynie wymienionej w ust.1 lub od dnia bezskutecznego upływu terminu, o którym mowa w ust.1 pkt.2.</w:t>
      </w:r>
    </w:p>
    <w:p w:rsidR="002F3CBC" w:rsidRDefault="005F5782" w:rsidP="002F3CBC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W przypadku odstąpienia od umowy przez Zamawiającego z przyczyn leżących po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stronie Wykonawcy, opisanych powyżej lub odstąpienia od umowy przez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Zamawiającego z przyczyn leżących po stronie Wykonawcy wynikających z </w:t>
      </w:r>
      <w:r w:rsidR="002F3CBC">
        <w:rPr>
          <w:rFonts w:ascii="Arial" w:hAnsi="Arial" w:cs="Arial"/>
          <w:sz w:val="22"/>
          <w:szCs w:val="22"/>
        </w:rPr>
        <w:t>K</w:t>
      </w:r>
      <w:r>
        <w:rPr>
          <w:rFonts w:ascii="Arial" w:hAnsi="Arial" w:cs="Arial"/>
          <w:sz w:val="22"/>
          <w:szCs w:val="22"/>
        </w:rPr>
        <w:t>odeksu</w:t>
      </w:r>
      <w:r w:rsidR="00896D0F">
        <w:rPr>
          <w:rFonts w:ascii="Arial" w:hAnsi="Arial" w:cs="Arial"/>
          <w:sz w:val="22"/>
          <w:szCs w:val="22"/>
        </w:rPr>
        <w:t xml:space="preserve"> </w:t>
      </w:r>
      <w:r w:rsidR="002F3CBC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ywilnego lub odstąpienia od umowy przez Wykonawcę z przyczyn nie leżących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 stronie Zamawiającego - Wykonawca zapłaci Zamawiającemu karę umowną</w:t>
      </w:r>
    </w:p>
    <w:p w:rsidR="005F5782" w:rsidRDefault="002F3CBC" w:rsidP="002F3CBC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5F5782">
        <w:rPr>
          <w:rFonts w:ascii="Arial" w:hAnsi="Arial" w:cs="Arial"/>
          <w:sz w:val="22"/>
          <w:szCs w:val="22"/>
        </w:rPr>
        <w:t xml:space="preserve"> w wysokości 20% wynagrodzenia określonego w § 3 ust.2 niniejszej umowy</w:t>
      </w:r>
      <w:r w:rsidR="00896D0F">
        <w:rPr>
          <w:rFonts w:ascii="Arial" w:hAnsi="Arial" w:cs="Arial"/>
          <w:sz w:val="22"/>
          <w:szCs w:val="22"/>
        </w:rPr>
        <w:t xml:space="preserve"> </w:t>
      </w:r>
      <w:r w:rsidR="005F5782">
        <w:rPr>
          <w:rFonts w:ascii="Arial" w:hAnsi="Arial" w:cs="Arial"/>
          <w:sz w:val="22"/>
          <w:szCs w:val="22"/>
        </w:rPr>
        <w:t>w terminie 14 dni od dnia otrzymania wezwania. Kara umowna w powyższej</w:t>
      </w:r>
      <w:r w:rsidR="00896D0F">
        <w:rPr>
          <w:rFonts w:ascii="Arial" w:hAnsi="Arial" w:cs="Arial"/>
          <w:sz w:val="22"/>
          <w:szCs w:val="22"/>
        </w:rPr>
        <w:t xml:space="preserve"> </w:t>
      </w:r>
      <w:r w:rsidR="005F5782">
        <w:rPr>
          <w:rFonts w:ascii="Arial" w:hAnsi="Arial" w:cs="Arial"/>
          <w:sz w:val="22"/>
          <w:szCs w:val="22"/>
        </w:rPr>
        <w:t>wysokości należna jest Zamawiającemu także w przypadku odstąpienia od umowy</w:t>
      </w:r>
      <w:r w:rsidR="00896D0F">
        <w:rPr>
          <w:rFonts w:ascii="Arial" w:hAnsi="Arial" w:cs="Arial"/>
          <w:sz w:val="22"/>
          <w:szCs w:val="22"/>
        </w:rPr>
        <w:t xml:space="preserve"> </w:t>
      </w:r>
      <w:r w:rsidR="005F5782">
        <w:rPr>
          <w:rFonts w:ascii="Arial" w:hAnsi="Arial" w:cs="Arial"/>
          <w:sz w:val="22"/>
          <w:szCs w:val="22"/>
        </w:rPr>
        <w:t>w części.</w:t>
      </w:r>
    </w:p>
    <w:p w:rsidR="005F5782" w:rsidRDefault="005F5782" w:rsidP="002F3CBC">
      <w:pPr>
        <w:pStyle w:val="Zwykytekst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3. W razie odstąpienia od umowy, bez względu na przyczynę, Wykonawca obowiązany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jest do dokonania przy udziale Zamawiającego pełnej inwentaryzacji robót w toku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 dzień odstąpienia od umowy oraz zabezpieczenia wykonanych robót. Zamawiający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zapłaci Wykonawcy wynagrodzenie należne za wykonane roboty w zakresie, w jakim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nie odstąpiono od umowy.</w:t>
      </w:r>
    </w:p>
    <w:p w:rsidR="005F5782" w:rsidRDefault="005F5782" w:rsidP="005F5782">
      <w:pPr>
        <w:pStyle w:val="Zwykytekst1"/>
        <w:jc w:val="both"/>
        <w:rPr>
          <w:rFonts w:ascii="Arial" w:hAnsi="Arial" w:cs="Arial"/>
          <w:sz w:val="22"/>
          <w:szCs w:val="22"/>
        </w:rPr>
      </w:pPr>
    </w:p>
    <w:p w:rsidR="005F5782" w:rsidRDefault="005F5782" w:rsidP="00DA48A0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1</w:t>
      </w:r>
      <w:r w:rsidR="00E868AC">
        <w:rPr>
          <w:rFonts w:ascii="Arial" w:hAnsi="Arial" w:cs="Arial"/>
          <w:b/>
          <w:bCs/>
          <w:sz w:val="22"/>
          <w:szCs w:val="22"/>
        </w:rPr>
        <w:t>1</w:t>
      </w:r>
    </w:p>
    <w:p w:rsidR="005F5782" w:rsidRDefault="005F5782" w:rsidP="00F84AB3">
      <w:pPr>
        <w:pStyle w:val="Zwykytekst1"/>
        <w:tabs>
          <w:tab w:val="left" w:pos="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 Po wykonaniu przedmiotu umowy Wykonawca zgłasza Zamawiającemu zakończenie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robót.</w:t>
      </w:r>
    </w:p>
    <w:p w:rsidR="005F5782" w:rsidRDefault="005F5782" w:rsidP="00F84AB3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Na dzień zgłoszenia do odbioru końcowego Wykonawca powinien posiadać: </w:t>
      </w:r>
    </w:p>
    <w:p w:rsidR="005F5782" w:rsidRDefault="005F5782" w:rsidP="00F84AB3">
      <w:pPr>
        <w:pStyle w:val="Zwykytekst1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wyniki wszystkich wymaganych badań i pomiarów, </w:t>
      </w:r>
    </w:p>
    <w:p w:rsidR="00F84AB3" w:rsidRDefault="005F5782" w:rsidP="00F84AB3">
      <w:pPr>
        <w:pStyle w:val="Zwykytekst1"/>
        <w:numPr>
          <w:ilvl w:val="0"/>
          <w:numId w:val="17"/>
        </w:numPr>
        <w:tabs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gotową i kompletną dokumentację powykonawczą.</w:t>
      </w:r>
    </w:p>
    <w:p w:rsidR="005F5782" w:rsidRDefault="005F5782" w:rsidP="00F84AB3">
      <w:pPr>
        <w:pStyle w:val="Zwykytekst1"/>
        <w:tabs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Zamawiający wyznaczy termin i rozpocznie odbiór przedmiotu niniejszej umowy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 ciągu 7 dni od daty zawiadomienia go o osiągnięciu gotowości do odbioru,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zawiadamiając o tym Wykonawcę.</w:t>
      </w:r>
    </w:p>
    <w:p w:rsidR="00F84AB3" w:rsidRDefault="000E0C1D" w:rsidP="00F84AB3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5F5782">
        <w:rPr>
          <w:rFonts w:ascii="Arial" w:hAnsi="Arial" w:cs="Arial"/>
          <w:sz w:val="22"/>
          <w:szCs w:val="22"/>
        </w:rPr>
        <w:t>. Jeżeli w toku czynności odbiorowych zostaną stwierdzone wady, to Zamawiającemu</w:t>
      </w:r>
      <w:r w:rsidR="00896D0F">
        <w:rPr>
          <w:rFonts w:ascii="Arial" w:hAnsi="Arial" w:cs="Arial"/>
          <w:sz w:val="22"/>
          <w:szCs w:val="22"/>
        </w:rPr>
        <w:t xml:space="preserve"> </w:t>
      </w:r>
      <w:r w:rsidR="005F5782">
        <w:rPr>
          <w:rFonts w:ascii="Arial" w:hAnsi="Arial" w:cs="Arial"/>
          <w:sz w:val="22"/>
          <w:szCs w:val="22"/>
        </w:rPr>
        <w:t>przysługują następujące uprawnienia:</w:t>
      </w:r>
    </w:p>
    <w:p w:rsidR="005F5782" w:rsidRDefault="005F5782" w:rsidP="00F84AB3">
      <w:pPr>
        <w:pStyle w:val="Zwykytekst1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jeżeli wady nadają się do usunięcia, może odmówić odbioru do czasu usunięcia wad, </w:t>
      </w:r>
    </w:p>
    <w:p w:rsidR="00F84AB3" w:rsidRDefault="005F5782" w:rsidP="00F84AB3">
      <w:pPr>
        <w:pStyle w:val="Zwykytekst1"/>
        <w:numPr>
          <w:ilvl w:val="0"/>
          <w:numId w:val="1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wady n</w:t>
      </w:r>
      <w:r w:rsidR="00F84AB3">
        <w:rPr>
          <w:rFonts w:ascii="Arial" w:hAnsi="Arial" w:cs="Arial"/>
          <w:sz w:val="22"/>
          <w:szCs w:val="22"/>
        </w:rPr>
        <w:t>ie nadają się do usunięcia, to:</w:t>
      </w:r>
    </w:p>
    <w:p w:rsidR="005F5782" w:rsidRDefault="005F5782" w:rsidP="00F84AB3">
      <w:pPr>
        <w:pStyle w:val="Zwykytekst1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jeżeli wady nie uniemożliwiają użytkowania przedmiotu odbioru zgodnie z przeznaczeniem - Zamawiający może obniżyć odpowiednio wynagrodzenie, </w:t>
      </w:r>
    </w:p>
    <w:p w:rsidR="005F5782" w:rsidRDefault="005F5782" w:rsidP="00F84AB3">
      <w:pPr>
        <w:pStyle w:val="Zwykytekst1"/>
        <w:numPr>
          <w:ilvl w:val="0"/>
          <w:numId w:val="1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wady uniemożliwiają użytkowanie zgodnie z przeznaczeniem - Zamawiający może odstąpić od umowy, lub żądać wykonania przedmiotu umowy po raz drugi.</w:t>
      </w:r>
    </w:p>
    <w:p w:rsidR="005F5782" w:rsidRDefault="000E0C1D" w:rsidP="00F84AB3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F5782">
        <w:rPr>
          <w:rFonts w:ascii="Arial" w:hAnsi="Arial" w:cs="Arial"/>
          <w:sz w:val="22"/>
          <w:szCs w:val="22"/>
        </w:rPr>
        <w:t>. Strony postanawiają, że z czynności odbioru będzie sporządzony protokół</w:t>
      </w:r>
      <w:r w:rsidR="00896D0F">
        <w:rPr>
          <w:rFonts w:ascii="Arial" w:hAnsi="Arial" w:cs="Arial"/>
          <w:sz w:val="22"/>
          <w:szCs w:val="22"/>
        </w:rPr>
        <w:t xml:space="preserve"> </w:t>
      </w:r>
      <w:r w:rsidR="005F5782">
        <w:rPr>
          <w:rFonts w:ascii="Arial" w:hAnsi="Arial" w:cs="Arial"/>
          <w:sz w:val="22"/>
          <w:szCs w:val="22"/>
        </w:rPr>
        <w:t xml:space="preserve">zawierający wszelkie ustalenia dokonane w toku odbioru, jak też terminy wyznaczone przez Zamawiającego na usunięcie stwierdzonych przy odbiorze wad. </w:t>
      </w:r>
    </w:p>
    <w:p w:rsidR="005F5782" w:rsidRDefault="000E0C1D" w:rsidP="00F84AB3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5F5782">
        <w:rPr>
          <w:rFonts w:ascii="Arial" w:hAnsi="Arial" w:cs="Arial"/>
          <w:sz w:val="22"/>
          <w:szCs w:val="22"/>
        </w:rPr>
        <w:t xml:space="preserve">. Wykonawca zobowiązany jest do zawiadomienia Zamawiającego o usunięciu wad. </w:t>
      </w:r>
    </w:p>
    <w:p w:rsidR="005F5782" w:rsidRDefault="000E0C1D" w:rsidP="00F84AB3">
      <w:pPr>
        <w:pStyle w:val="Zwykytekst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5F5782">
        <w:rPr>
          <w:rFonts w:ascii="Arial" w:hAnsi="Arial" w:cs="Arial"/>
          <w:sz w:val="22"/>
          <w:szCs w:val="22"/>
        </w:rPr>
        <w:t>. Wykonawca przekaże a Zamawiający komisyjnie odbierze przedmiot umowy</w:t>
      </w:r>
      <w:r w:rsidR="00896D0F">
        <w:rPr>
          <w:rFonts w:ascii="Arial" w:hAnsi="Arial" w:cs="Arial"/>
          <w:sz w:val="22"/>
          <w:szCs w:val="22"/>
        </w:rPr>
        <w:t xml:space="preserve"> </w:t>
      </w:r>
      <w:r w:rsidR="005F5782">
        <w:rPr>
          <w:rFonts w:ascii="Arial" w:hAnsi="Arial" w:cs="Arial"/>
          <w:sz w:val="22"/>
          <w:szCs w:val="22"/>
        </w:rPr>
        <w:t>na podstawie podpisanego przez strony protokołu końcowego odbioru robót.</w:t>
      </w:r>
    </w:p>
    <w:p w:rsidR="00896D0F" w:rsidRDefault="00896D0F" w:rsidP="00E868AC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</w:p>
    <w:p w:rsidR="005F5782" w:rsidRDefault="005F5782" w:rsidP="00E868AC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1</w:t>
      </w:r>
      <w:r w:rsidR="00E868AC">
        <w:rPr>
          <w:rFonts w:ascii="Arial" w:hAnsi="Arial" w:cs="Arial"/>
          <w:b/>
          <w:bCs/>
          <w:sz w:val="22"/>
          <w:szCs w:val="22"/>
        </w:rPr>
        <w:t>2</w:t>
      </w:r>
    </w:p>
    <w:p w:rsidR="005F5782" w:rsidRDefault="005F5782" w:rsidP="006F4C89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wyznacza termin pogwarancyjnego odbioru robót nie później niż ostatniego dnia gwarancji ustalonego w umowie oraz wyznaczy termin na protokolarne stwierdzenie usunięcia ewentualnych wad po upływie okresu gwarancji i rękojmi.</w:t>
      </w:r>
    </w:p>
    <w:p w:rsidR="005F5782" w:rsidRDefault="005F5782" w:rsidP="005F5782">
      <w:pPr>
        <w:pStyle w:val="Zwykytekst1"/>
        <w:jc w:val="both"/>
        <w:rPr>
          <w:rFonts w:ascii="Arial" w:hAnsi="Arial" w:cs="Arial"/>
          <w:sz w:val="22"/>
          <w:szCs w:val="22"/>
        </w:rPr>
      </w:pPr>
    </w:p>
    <w:p w:rsidR="005F5782" w:rsidRDefault="005F5782" w:rsidP="00DA48A0">
      <w:pPr>
        <w:pStyle w:val="Zwykytekst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§ 1</w:t>
      </w:r>
      <w:r w:rsidR="00E868AC">
        <w:rPr>
          <w:rFonts w:ascii="Arial" w:hAnsi="Arial" w:cs="Arial"/>
          <w:b/>
          <w:bCs/>
          <w:sz w:val="22"/>
          <w:szCs w:val="22"/>
        </w:rPr>
        <w:t>3</w:t>
      </w:r>
    </w:p>
    <w:p w:rsidR="005F5782" w:rsidRDefault="005F5782" w:rsidP="006F4C89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1.W sprawach nie uregulowanych w niniejszej umowie będą miały zastosowanie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przepisy</w:t>
      </w:r>
      <w:r w:rsidR="006F4C8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Kodeks</w:t>
      </w:r>
      <w:r w:rsidR="00DA48A0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 xml:space="preserve"> Cywiln</w:t>
      </w:r>
      <w:r w:rsidR="00DA48A0">
        <w:rPr>
          <w:rFonts w:ascii="Arial" w:hAnsi="Arial" w:cs="Arial"/>
          <w:sz w:val="22"/>
          <w:szCs w:val="22"/>
        </w:rPr>
        <w:t>ego</w:t>
      </w:r>
      <w:r>
        <w:rPr>
          <w:rFonts w:ascii="Arial" w:hAnsi="Arial" w:cs="Arial"/>
          <w:sz w:val="22"/>
          <w:szCs w:val="22"/>
        </w:rPr>
        <w:t xml:space="preserve"> i inne właściwe dla przedmiotu zamówienia. </w:t>
      </w:r>
    </w:p>
    <w:p w:rsidR="005F5782" w:rsidRDefault="005F5782" w:rsidP="006F4C89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Wszelkie spory wynikające z realizacji treści niniejszej umowy, w przypadku nie osiągnięcia porozumienia w drodze bezpośrednich negocjacji, poddawane będą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sądowi miejscowo właściwemu z u</w:t>
      </w:r>
      <w:r w:rsidR="006F4C89">
        <w:rPr>
          <w:rFonts w:ascii="Arial" w:hAnsi="Arial" w:cs="Arial"/>
          <w:sz w:val="22"/>
          <w:szCs w:val="22"/>
        </w:rPr>
        <w:t>wagi na siedzibę Zamawiającego.</w:t>
      </w:r>
    </w:p>
    <w:p w:rsidR="005F5782" w:rsidRDefault="005F5782" w:rsidP="006F4C89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Wszelkie zmiany i uzupełnienia treści niniejszej umowy wymagają formy pisemnej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pod rygorem nieważności. </w:t>
      </w:r>
    </w:p>
    <w:p w:rsidR="005F5782" w:rsidRDefault="005F5782" w:rsidP="006F4C89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Integralnymi częściami niniejszej umowy, poza dokumentacją wymienioną w § 1 ust.3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umowy, jest kserokopia oferty Wykonawcy</w:t>
      </w:r>
      <w:r w:rsidR="006F4C8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5F5782" w:rsidRDefault="005F5782" w:rsidP="006F4C89">
      <w:pPr>
        <w:pStyle w:val="Zwykytekst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 Umowa niniejsza sporządzona została w trzech jednobrzmiących egzemplarzach,</w:t>
      </w:r>
      <w:r w:rsidR="00896D0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 których 2 otrzymuje Zamawiający i 1 Wykonawca. </w:t>
      </w:r>
    </w:p>
    <w:p w:rsidR="005F5782" w:rsidRDefault="005F5782" w:rsidP="006F4C89">
      <w:pPr>
        <w:pStyle w:val="Zwykytekst1"/>
        <w:rPr>
          <w:rFonts w:ascii="Arial" w:hAnsi="Arial" w:cs="Arial"/>
          <w:sz w:val="22"/>
          <w:szCs w:val="22"/>
        </w:rPr>
      </w:pPr>
    </w:p>
    <w:p w:rsidR="00EC6265" w:rsidRDefault="005F5782" w:rsidP="00E868AC">
      <w:pPr>
        <w:pStyle w:val="Zwykytekst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EC6265" w:rsidRDefault="00EC6265" w:rsidP="00E868AC">
      <w:pPr>
        <w:pStyle w:val="Zwykytekst1"/>
        <w:jc w:val="both"/>
        <w:rPr>
          <w:rFonts w:ascii="Arial" w:hAnsi="Arial" w:cs="Arial"/>
          <w:sz w:val="22"/>
          <w:szCs w:val="22"/>
        </w:rPr>
      </w:pPr>
    </w:p>
    <w:p w:rsidR="001B1980" w:rsidRDefault="005F5782" w:rsidP="00E868AC">
      <w:pPr>
        <w:pStyle w:val="Zwykytekst1"/>
        <w:jc w:val="both"/>
      </w:pPr>
      <w:r>
        <w:rPr>
          <w:rFonts w:ascii="Arial" w:hAnsi="Arial" w:cs="Arial"/>
          <w:b/>
          <w:bCs/>
          <w:sz w:val="22"/>
          <w:szCs w:val="22"/>
        </w:rPr>
        <w:t>ZAMAWIAJĄCY                                                                           WYKONAWCA</w:t>
      </w:r>
      <w:bookmarkStart w:id="0" w:name="_GoBack"/>
      <w:bookmarkEnd w:id="0"/>
    </w:p>
    <w:sectPr w:rsidR="001B1980" w:rsidSect="00EC6265">
      <w:footerReference w:type="default" r:id="rId7"/>
      <w:pgSz w:w="12240" w:h="15840"/>
      <w:pgMar w:top="794" w:right="851" w:bottom="284" w:left="1134" w:header="709" w:footer="1440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2C7" w:rsidRDefault="00EF62C7">
      <w:r>
        <w:separator/>
      </w:r>
    </w:p>
  </w:endnote>
  <w:endnote w:type="continuationSeparator" w:id="0">
    <w:p w:rsidR="00EF62C7" w:rsidRDefault="00EF6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D59" w:rsidRDefault="00EC6265">
    <w:pPr>
      <w:rPr>
        <w:bCs/>
        <w:iCs/>
        <w:color w:val="000000"/>
        <w:sz w:val="18"/>
        <w:szCs w:val="18"/>
      </w:rPr>
    </w:pPr>
  </w:p>
  <w:p w:rsidR="00332D59" w:rsidRDefault="004177A6">
    <w:pPr>
      <w:pStyle w:val="Stopka"/>
    </w:pPr>
    <w:r>
      <w:rPr>
        <w:b/>
        <w:bCs/>
        <w:i/>
        <w:iCs/>
        <w:color w:val="000000"/>
        <w:sz w:val="18"/>
        <w:szCs w:val="18"/>
      </w:rPr>
      <w:tab/>
    </w:r>
    <w:r>
      <w:rPr>
        <w:b/>
        <w:bCs/>
        <w:i/>
        <w:iCs/>
        <w:color w:val="000000"/>
        <w:sz w:val="18"/>
        <w:szCs w:val="18"/>
      </w:rPr>
      <w:tab/>
    </w:r>
    <w:r>
      <w:rPr>
        <w:b/>
        <w:bCs/>
        <w:i/>
        <w:iCs/>
        <w:color w:val="000000"/>
      </w:rP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EC626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2C7" w:rsidRDefault="00EF62C7">
      <w:r>
        <w:separator/>
      </w:r>
    </w:p>
  </w:footnote>
  <w:footnote w:type="continuationSeparator" w:id="0">
    <w:p w:rsidR="00EF62C7" w:rsidRDefault="00EF6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hAnsi="Times New Roman" w:cs="OpenSymbol"/>
      </w:rPr>
    </w:lvl>
  </w:abstractNum>
  <w:abstractNum w:abstractNumId="1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Arial"/>
        <w:sz w:val="22"/>
        <w:szCs w:val="22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10B2413"/>
    <w:multiLevelType w:val="hybridMultilevel"/>
    <w:tmpl w:val="35C63A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DA0F72"/>
    <w:multiLevelType w:val="hybridMultilevel"/>
    <w:tmpl w:val="52421E6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217CD"/>
    <w:multiLevelType w:val="hybridMultilevel"/>
    <w:tmpl w:val="7804939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F49C9"/>
    <w:multiLevelType w:val="hybridMultilevel"/>
    <w:tmpl w:val="CDEA05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70735"/>
    <w:multiLevelType w:val="hybridMultilevel"/>
    <w:tmpl w:val="456803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A57E76"/>
    <w:multiLevelType w:val="hybridMultilevel"/>
    <w:tmpl w:val="7812DCE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D60FE"/>
    <w:multiLevelType w:val="hybridMultilevel"/>
    <w:tmpl w:val="863E92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827DB"/>
    <w:multiLevelType w:val="hybridMultilevel"/>
    <w:tmpl w:val="8514B7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C38CB"/>
    <w:multiLevelType w:val="hybridMultilevel"/>
    <w:tmpl w:val="110EC924"/>
    <w:lvl w:ilvl="0" w:tplc="3C62D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2F6E6B"/>
    <w:multiLevelType w:val="hybridMultilevel"/>
    <w:tmpl w:val="BFDE2C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C2C8E"/>
    <w:multiLevelType w:val="hybridMultilevel"/>
    <w:tmpl w:val="DF5EA692"/>
    <w:lvl w:ilvl="0" w:tplc="F8BE1484">
      <w:start w:val="1"/>
      <w:numFmt w:val="decimal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6" w15:restartNumberingAfterBreak="0">
    <w:nsid w:val="40C0505E"/>
    <w:multiLevelType w:val="hybridMultilevel"/>
    <w:tmpl w:val="CEA8A8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E0B87"/>
    <w:multiLevelType w:val="hybridMultilevel"/>
    <w:tmpl w:val="E4F636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67EF4"/>
    <w:multiLevelType w:val="hybridMultilevel"/>
    <w:tmpl w:val="5A9457B4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B028742C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22F680A6">
      <w:start w:val="1"/>
      <w:numFmt w:val="decimal"/>
      <w:lvlText w:val="%3)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6B44F66"/>
    <w:multiLevelType w:val="hybridMultilevel"/>
    <w:tmpl w:val="894C951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6E8F2A51"/>
    <w:multiLevelType w:val="hybridMultilevel"/>
    <w:tmpl w:val="4EF45568"/>
    <w:lvl w:ilvl="0" w:tplc="F8BE14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0D2B9E"/>
    <w:multiLevelType w:val="hybridMultilevel"/>
    <w:tmpl w:val="04405E56"/>
    <w:lvl w:ilvl="0" w:tplc="F8BE14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20"/>
  </w:num>
  <w:num w:numId="8">
    <w:abstractNumId w:val="21"/>
  </w:num>
  <w:num w:numId="9">
    <w:abstractNumId w:val="13"/>
  </w:num>
  <w:num w:numId="10">
    <w:abstractNumId w:val="18"/>
  </w:num>
  <w:num w:numId="11">
    <w:abstractNumId w:val="12"/>
  </w:num>
  <w:num w:numId="12">
    <w:abstractNumId w:val="19"/>
  </w:num>
  <w:num w:numId="13">
    <w:abstractNumId w:val="17"/>
  </w:num>
  <w:num w:numId="14">
    <w:abstractNumId w:val="8"/>
  </w:num>
  <w:num w:numId="15">
    <w:abstractNumId w:val="14"/>
  </w:num>
  <w:num w:numId="16">
    <w:abstractNumId w:val="16"/>
  </w:num>
  <w:num w:numId="17">
    <w:abstractNumId w:val="7"/>
  </w:num>
  <w:num w:numId="18">
    <w:abstractNumId w:val="6"/>
  </w:num>
  <w:num w:numId="19">
    <w:abstractNumId w:val="15"/>
  </w:num>
  <w:num w:numId="20">
    <w:abstractNumId w:val="1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82"/>
    <w:rsid w:val="0007144F"/>
    <w:rsid w:val="00086411"/>
    <w:rsid w:val="000C7719"/>
    <w:rsid w:val="000E0C1D"/>
    <w:rsid w:val="000E27A9"/>
    <w:rsid w:val="001B1980"/>
    <w:rsid w:val="00250C48"/>
    <w:rsid w:val="002C3F65"/>
    <w:rsid w:val="002F3CBC"/>
    <w:rsid w:val="004177A6"/>
    <w:rsid w:val="00506333"/>
    <w:rsid w:val="005F5782"/>
    <w:rsid w:val="00690801"/>
    <w:rsid w:val="006F4C89"/>
    <w:rsid w:val="00762747"/>
    <w:rsid w:val="00896D0F"/>
    <w:rsid w:val="0090263D"/>
    <w:rsid w:val="00BD736E"/>
    <w:rsid w:val="00D71947"/>
    <w:rsid w:val="00DA48A0"/>
    <w:rsid w:val="00E50384"/>
    <w:rsid w:val="00E868AC"/>
    <w:rsid w:val="00EC6265"/>
    <w:rsid w:val="00EF62C7"/>
    <w:rsid w:val="00F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03FBE"/>
  <w15:chartTrackingRefBased/>
  <w15:docId w15:val="{DD70C01B-2F4F-4771-85E6-8FC09AA24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5F5782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Char">
    <w:name w:val="Body Text Char"/>
    <w:rsid w:val="005F5782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rsid w:val="005F5782"/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5F57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F5782"/>
    <w:rPr>
      <w:rFonts w:ascii="Arial" w:eastAsia="Arial" w:hAnsi="Arial" w:cs="Arial"/>
      <w:szCs w:val="24"/>
      <w:lang w:eastAsia="pl-PL" w:bidi="pl-PL"/>
    </w:rPr>
  </w:style>
  <w:style w:type="paragraph" w:styleId="Stopka">
    <w:name w:val="footer"/>
    <w:basedOn w:val="Normalny"/>
    <w:link w:val="StopkaZnak"/>
    <w:rsid w:val="005F5782"/>
    <w:pPr>
      <w:suppressLineNumbers/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rsid w:val="005F5782"/>
    <w:rPr>
      <w:rFonts w:ascii="Arial" w:eastAsia="Arial" w:hAnsi="Arial" w:cs="Arial"/>
      <w:szCs w:val="24"/>
      <w:lang w:eastAsia="pl-PL" w:bidi="pl-PL"/>
    </w:rPr>
  </w:style>
  <w:style w:type="paragraph" w:styleId="Tekstprzypisudolnego">
    <w:name w:val="footnote text"/>
    <w:basedOn w:val="Normalny"/>
    <w:link w:val="TekstprzypisudolnegoZnak"/>
    <w:rsid w:val="005F578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F5782"/>
    <w:rPr>
      <w:rFonts w:ascii="Arial" w:eastAsia="Arial" w:hAnsi="Arial" w:cs="Arial"/>
      <w:sz w:val="20"/>
      <w:szCs w:val="20"/>
      <w:lang w:eastAsia="pl-PL" w:bidi="pl-PL"/>
    </w:rPr>
  </w:style>
  <w:style w:type="paragraph" w:customStyle="1" w:styleId="Tekstpodstawowy22">
    <w:name w:val="Tekst podstawowy 22"/>
    <w:basedOn w:val="Normalny"/>
    <w:rsid w:val="005F5782"/>
    <w:pPr>
      <w:spacing w:after="120" w:line="480" w:lineRule="auto"/>
    </w:pPr>
  </w:style>
  <w:style w:type="paragraph" w:customStyle="1" w:styleId="Zwykytekst1">
    <w:name w:val="Zwykły tekst1"/>
    <w:basedOn w:val="Normalny"/>
    <w:rsid w:val="005F5782"/>
    <w:pPr>
      <w:widowControl/>
      <w:suppressAutoHyphens w:val="0"/>
      <w:autoSpaceDE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34"/>
    <w:qFormat/>
    <w:rsid w:val="00DA4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1612</Words>
  <Characters>9676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MAŁASIEWICZ</dc:creator>
  <cp:keywords/>
  <dc:description/>
  <cp:lastModifiedBy>MAŁASIEWICZ</cp:lastModifiedBy>
  <cp:revision>8</cp:revision>
  <dcterms:created xsi:type="dcterms:W3CDTF">2016-03-31T12:21:00Z</dcterms:created>
  <dcterms:modified xsi:type="dcterms:W3CDTF">2016-06-10T05:47:00Z</dcterms:modified>
</cp:coreProperties>
</file>